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3E22" w14:textId="25592171" w:rsidR="0051062D" w:rsidRPr="0051062D" w:rsidRDefault="0051062D" w:rsidP="0051062D">
      <w:pPr>
        <w:spacing w:after="0" w:line="240" w:lineRule="auto"/>
        <w:jc w:val="center"/>
        <w:rPr>
          <w:rFonts w:eastAsia="Arial"/>
          <w:b/>
          <w:szCs w:val="24"/>
        </w:rPr>
      </w:pPr>
      <w:r w:rsidRPr="0051062D">
        <w:rPr>
          <w:rFonts w:eastAsia="Arial"/>
          <w:b/>
          <w:szCs w:val="24"/>
        </w:rPr>
        <w:t>PRIEDAS NR. 8</w:t>
      </w:r>
    </w:p>
    <w:p w14:paraId="3516F3E5" w14:textId="49043E20" w:rsidR="0051062D" w:rsidRPr="0051062D" w:rsidRDefault="0051062D" w:rsidP="0051062D">
      <w:pPr>
        <w:spacing w:after="0" w:line="240" w:lineRule="auto"/>
        <w:jc w:val="center"/>
        <w:rPr>
          <w:rFonts w:eastAsia="Arial"/>
          <w:b/>
          <w:szCs w:val="24"/>
        </w:rPr>
      </w:pPr>
      <w:r w:rsidRPr="0051062D">
        <w:rPr>
          <w:rFonts w:eastAsia="Arial"/>
          <w:b/>
          <w:szCs w:val="24"/>
        </w:rPr>
        <w:t>SPECIALISTŲ SĄRAŠAS</w:t>
      </w:r>
    </w:p>
    <w:p w14:paraId="4C975D47" w14:textId="77777777" w:rsidR="0051062D" w:rsidRPr="0051062D" w:rsidRDefault="0051062D" w:rsidP="0051062D">
      <w:pPr>
        <w:spacing w:after="0" w:line="240" w:lineRule="auto"/>
        <w:jc w:val="center"/>
        <w:rPr>
          <w:rFonts w:eastAsia="Arial"/>
          <w:b/>
          <w:szCs w:val="24"/>
        </w:rPr>
      </w:pPr>
    </w:p>
    <w:p w14:paraId="3DF9CD04" w14:textId="77777777" w:rsidR="001C6902" w:rsidRPr="00E6690D" w:rsidRDefault="001C6902" w:rsidP="00E503C5">
      <w:pPr>
        <w:spacing w:after="0" w:line="240" w:lineRule="auto"/>
      </w:pPr>
    </w:p>
    <w:tbl>
      <w:tblPr>
        <w:tblpPr w:leftFromText="180" w:rightFromText="180" w:vertAnchor="text" w:horzAnchor="margin" w:tblpXSpec="center" w:tblpY="109"/>
        <w:tblW w:w="418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3"/>
        <w:gridCol w:w="1950"/>
        <w:gridCol w:w="1837"/>
        <w:gridCol w:w="4059"/>
        <w:gridCol w:w="2889"/>
      </w:tblGrid>
      <w:tr w:rsidR="00C7548E" w:rsidRPr="008B6A8C" w14:paraId="1C474074" w14:textId="77777777" w:rsidTr="00C7548E">
        <w:trPr>
          <w:trHeight w:val="495"/>
        </w:trPr>
        <w:tc>
          <w:tcPr>
            <w:tcW w:w="266" w:type="pct"/>
            <w:shd w:val="clear" w:color="auto" w:fill="D9D9D9"/>
            <w:vAlign w:val="center"/>
          </w:tcPr>
          <w:p w14:paraId="453338CB" w14:textId="77777777" w:rsidR="00C7548E" w:rsidRPr="00996023" w:rsidRDefault="00C7548E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Eil.</w:t>
            </w:r>
          </w:p>
          <w:p w14:paraId="5916A800" w14:textId="77777777" w:rsidR="00C7548E" w:rsidRPr="00996023" w:rsidRDefault="00C7548E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Nr.</w:t>
            </w:r>
          </w:p>
        </w:tc>
        <w:tc>
          <w:tcPr>
            <w:tcW w:w="860" w:type="pct"/>
            <w:shd w:val="clear" w:color="auto" w:fill="D9D9D9"/>
            <w:vAlign w:val="center"/>
          </w:tcPr>
          <w:p w14:paraId="5537E330" w14:textId="510D2F34" w:rsidR="00C7548E" w:rsidRPr="00996023" w:rsidRDefault="00C7548E" w:rsidP="00E00603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</w:t>
            </w:r>
            <w:r w:rsidRPr="00996023">
              <w:rPr>
                <w:b/>
                <w:i/>
              </w:rPr>
              <w:t>pecialisto vardas, pavardė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shd w:val="clear" w:color="auto" w:fill="D9D9D9"/>
          </w:tcPr>
          <w:p w14:paraId="172E1DF0" w14:textId="496AC2C0" w:rsidR="00C7548E" w:rsidRPr="00996023" w:rsidRDefault="00C7548E" w:rsidP="00E00603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</w:t>
            </w:r>
            <w:r w:rsidRPr="00996023">
              <w:rPr>
                <w:b/>
                <w:i/>
              </w:rPr>
              <w:t>pecialisto</w:t>
            </w:r>
            <w:r>
              <w:rPr>
                <w:b/>
                <w:i/>
              </w:rPr>
              <w:t xml:space="preserve"> kontaktinis telefono numeris, el. paštas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C138473" w14:textId="1098EC22" w:rsidR="00C7548E" w:rsidRPr="00996023" w:rsidRDefault="00C7548E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Darbovietės pavadinimas</w:t>
            </w:r>
            <w:r>
              <w:rPr>
                <w:b/>
                <w:i/>
              </w:rPr>
              <w:t xml:space="preserve"> ir kodas</w:t>
            </w:r>
            <w:r w:rsidRPr="00996023">
              <w:rPr>
                <w:b/>
                <w:i/>
              </w:rPr>
              <w:t>, kurioje šiuo metu dirba specialistas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3CD0BB6" w14:textId="512FF817" w:rsidR="00C7548E" w:rsidRPr="00996023" w:rsidRDefault="00C7548E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C7548E">
              <w:rPr>
                <w:b/>
                <w:i/>
              </w:rPr>
              <w:t>Darbų, kuriems vykdyti pasitelkiamas specialistas, aprašymas</w:t>
            </w:r>
          </w:p>
        </w:tc>
      </w:tr>
      <w:tr w:rsidR="00C7548E" w:rsidRPr="008B6A8C" w14:paraId="5ED2EB2A" w14:textId="77777777" w:rsidTr="001339C5">
        <w:trPr>
          <w:trHeight w:val="465"/>
        </w:trPr>
        <w:tc>
          <w:tcPr>
            <w:tcW w:w="266" w:type="pct"/>
            <w:vAlign w:val="center"/>
          </w:tcPr>
          <w:p w14:paraId="3E6F95E1" w14:textId="77777777" w:rsidR="00C7548E" w:rsidRPr="008B6A8C" w:rsidRDefault="00C7548E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860" w:type="pct"/>
            <w:vAlign w:val="center"/>
          </w:tcPr>
          <w:p w14:paraId="59D5BF64" w14:textId="2E9D387C" w:rsidR="00C7548E" w:rsidRPr="008B6A8C" w:rsidRDefault="006D20F4" w:rsidP="00507691">
            <w:pPr>
              <w:keepNext/>
              <w:spacing w:after="0" w:line="240" w:lineRule="auto"/>
              <w:ind w:left="34"/>
              <w:jc w:val="center"/>
              <w:rPr>
                <w:lang w:eastAsia="fi-FI"/>
              </w:rPr>
            </w:pPr>
            <w:r w:rsidRPr="006D20F4">
              <w:rPr>
                <w:lang w:val="en-US" w:eastAsia="fi-FI"/>
              </w:rPr>
              <w:t>Arminas Kazlauskas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8853D39" w14:textId="2A1B40B3" w:rsidR="00054A01" w:rsidRPr="00054A01" w:rsidRDefault="00054A01" w:rsidP="0050769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90" w:type="pct"/>
            <w:tcBorders>
              <w:left w:val="single" w:sz="4" w:space="0" w:color="auto"/>
            </w:tcBorders>
            <w:vAlign w:val="center"/>
          </w:tcPr>
          <w:p w14:paraId="781C3352" w14:textId="76B94F0D" w:rsidR="00C7548E" w:rsidRPr="00FC54D2" w:rsidRDefault="006D20F4" w:rsidP="00507691">
            <w:pPr>
              <w:spacing w:after="0" w:line="240" w:lineRule="auto"/>
              <w:jc w:val="center"/>
            </w:pPr>
            <w:r>
              <w:t xml:space="preserve">UAB „VA </w:t>
            </w:r>
            <w:r w:rsidR="00054A01">
              <w:t>STATYBA</w:t>
            </w:r>
            <w:r>
              <w:t xml:space="preserve">“, kodas </w:t>
            </w:r>
            <w:r w:rsidRPr="006D20F4">
              <w:t>300957555</w:t>
            </w:r>
          </w:p>
        </w:tc>
        <w:tc>
          <w:tcPr>
            <w:tcW w:w="1274" w:type="pct"/>
            <w:tcBorders>
              <w:left w:val="single" w:sz="4" w:space="0" w:color="auto"/>
            </w:tcBorders>
          </w:tcPr>
          <w:p w14:paraId="6CE9C261" w14:textId="5486D3F1" w:rsidR="00C7548E" w:rsidRPr="008B6A8C" w:rsidRDefault="00507691" w:rsidP="00507691">
            <w:pPr>
              <w:spacing w:after="0" w:line="240" w:lineRule="auto"/>
              <w:jc w:val="center"/>
            </w:pPr>
            <w:r w:rsidRPr="006D20F4">
              <w:t>Statybos vadovas</w:t>
            </w:r>
          </w:p>
        </w:tc>
      </w:tr>
    </w:tbl>
    <w:p w14:paraId="690EDBEB" w14:textId="77777777" w:rsidR="00E00603" w:rsidRPr="00E6690D" w:rsidRDefault="00E00603" w:rsidP="00E00603">
      <w:pPr>
        <w:spacing w:after="0" w:line="240" w:lineRule="auto"/>
        <w:jc w:val="both"/>
      </w:pPr>
    </w:p>
    <w:p w14:paraId="2B367E96" w14:textId="1D7EB691" w:rsidR="002908F9" w:rsidRDefault="002908F9" w:rsidP="00FC19AD">
      <w:pPr>
        <w:spacing w:after="0" w:line="240" w:lineRule="auto"/>
        <w:ind w:left="7776"/>
      </w:pPr>
    </w:p>
    <w:p w14:paraId="42A73A0D" w14:textId="77777777" w:rsidR="00C7548E" w:rsidRDefault="00C7548E" w:rsidP="00C7548E">
      <w:pPr>
        <w:pStyle w:val="pf0"/>
        <w:rPr>
          <w:rStyle w:val="cf01"/>
        </w:rPr>
      </w:pPr>
    </w:p>
    <w:p w14:paraId="335926F1" w14:textId="77777777" w:rsidR="00C7548E" w:rsidRDefault="00C7548E" w:rsidP="00C7548E">
      <w:pPr>
        <w:pStyle w:val="pf0"/>
        <w:rPr>
          <w:rStyle w:val="cf01"/>
        </w:rPr>
      </w:pPr>
    </w:p>
    <w:p w14:paraId="3B744C52" w14:textId="77777777" w:rsidR="00C7548E" w:rsidRDefault="00C7548E" w:rsidP="00C7548E">
      <w:pPr>
        <w:pStyle w:val="pf0"/>
        <w:rPr>
          <w:rStyle w:val="cf01"/>
        </w:rPr>
      </w:pPr>
    </w:p>
    <w:p w14:paraId="6D34D189" w14:textId="77777777" w:rsidR="00C7548E" w:rsidRDefault="00C7548E" w:rsidP="00C7548E">
      <w:pPr>
        <w:pStyle w:val="pf0"/>
        <w:rPr>
          <w:rStyle w:val="cf01"/>
        </w:rPr>
      </w:pPr>
    </w:p>
    <w:p w14:paraId="1C18473E" w14:textId="77777777" w:rsidR="00C7548E" w:rsidRDefault="00C7548E" w:rsidP="00C7548E">
      <w:pPr>
        <w:pStyle w:val="pf0"/>
        <w:rPr>
          <w:rStyle w:val="cf01"/>
        </w:rPr>
      </w:pPr>
    </w:p>
    <w:sectPr w:rsidR="00C7548E" w:rsidSect="00F503D1">
      <w:pgSz w:w="15840" w:h="12240" w:orient="landscape"/>
      <w:pgMar w:top="1134" w:right="1701" w:bottom="1134" w:left="567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9D574" w14:textId="77777777" w:rsidR="00C530BF" w:rsidRDefault="00C530BF">
      <w:pPr>
        <w:spacing w:after="0" w:line="240" w:lineRule="auto"/>
      </w:pPr>
      <w:r>
        <w:separator/>
      </w:r>
    </w:p>
  </w:endnote>
  <w:endnote w:type="continuationSeparator" w:id="0">
    <w:p w14:paraId="176C30A4" w14:textId="77777777" w:rsidR="00C530BF" w:rsidRDefault="00C53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A91CE" w14:textId="77777777" w:rsidR="00C530BF" w:rsidRDefault="00C530BF">
      <w:pPr>
        <w:spacing w:after="0" w:line="240" w:lineRule="auto"/>
      </w:pPr>
      <w:r>
        <w:separator/>
      </w:r>
    </w:p>
  </w:footnote>
  <w:footnote w:type="continuationSeparator" w:id="0">
    <w:p w14:paraId="45BF0C07" w14:textId="77777777" w:rsidR="00C530BF" w:rsidRDefault="00C53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67732"/>
    <w:multiLevelType w:val="multilevel"/>
    <w:tmpl w:val="C416064C"/>
    <w:numStyleLink w:val="Gutgut"/>
  </w:abstractNum>
  <w:abstractNum w:abstractNumId="12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3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4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9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0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3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2"/>
  </w:num>
  <w:num w:numId="2" w16cid:durableId="1893149354">
    <w:abstractNumId w:val="16"/>
  </w:num>
  <w:num w:numId="3" w16cid:durableId="690684630">
    <w:abstractNumId w:val="19"/>
  </w:num>
  <w:num w:numId="4" w16cid:durableId="668754029">
    <w:abstractNumId w:val="31"/>
  </w:num>
  <w:num w:numId="5" w16cid:durableId="2026324598">
    <w:abstractNumId w:val="21"/>
  </w:num>
  <w:num w:numId="6" w16cid:durableId="106274924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0"/>
  </w:num>
  <w:num w:numId="8" w16cid:durableId="841506041">
    <w:abstractNumId w:val="12"/>
  </w:num>
  <w:num w:numId="9" w16cid:durableId="462650329">
    <w:abstractNumId w:val="11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3"/>
  </w:num>
  <w:num w:numId="12" w16cid:durableId="1678001120">
    <w:abstractNumId w:val="7"/>
  </w:num>
  <w:num w:numId="13" w16cid:durableId="1003971859">
    <w:abstractNumId w:val="24"/>
  </w:num>
  <w:num w:numId="14" w16cid:durableId="1186561434">
    <w:abstractNumId w:val="14"/>
  </w:num>
  <w:num w:numId="15" w16cid:durableId="1022169544">
    <w:abstractNumId w:val="9"/>
  </w:num>
  <w:num w:numId="16" w16cid:durableId="883373561">
    <w:abstractNumId w:val="22"/>
  </w:num>
  <w:num w:numId="17" w16cid:durableId="440144889">
    <w:abstractNumId w:val="28"/>
  </w:num>
  <w:num w:numId="18" w16cid:durableId="1702775934">
    <w:abstractNumId w:val="23"/>
  </w:num>
  <w:num w:numId="19" w16cid:durableId="868490281">
    <w:abstractNumId w:val="26"/>
  </w:num>
  <w:num w:numId="20" w16cid:durableId="605428486">
    <w:abstractNumId w:val="3"/>
  </w:num>
  <w:num w:numId="21" w16cid:durableId="503204710">
    <w:abstractNumId w:val="18"/>
  </w:num>
  <w:num w:numId="22" w16cid:durableId="1429930432">
    <w:abstractNumId w:val="20"/>
  </w:num>
  <w:num w:numId="23" w16cid:durableId="2012755260">
    <w:abstractNumId w:val="34"/>
  </w:num>
  <w:num w:numId="24" w16cid:durableId="905070863">
    <w:abstractNumId w:val="17"/>
  </w:num>
  <w:num w:numId="25" w16cid:durableId="1619335868">
    <w:abstractNumId w:val="25"/>
  </w:num>
  <w:num w:numId="26" w16cid:durableId="1404718512">
    <w:abstractNumId w:val="10"/>
  </w:num>
  <w:num w:numId="27" w16cid:durableId="527254315">
    <w:abstractNumId w:val="27"/>
  </w:num>
  <w:num w:numId="28" w16cid:durableId="1356417504">
    <w:abstractNumId w:val="15"/>
  </w:num>
  <w:num w:numId="29" w16cid:durableId="1738670713">
    <w:abstractNumId w:val="33"/>
  </w:num>
  <w:num w:numId="30" w16cid:durableId="781846003">
    <w:abstractNumId w:val="8"/>
  </w:num>
  <w:num w:numId="31" w16cid:durableId="203953254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4A01"/>
    <w:rsid w:val="000562E5"/>
    <w:rsid w:val="0006033B"/>
    <w:rsid w:val="00061763"/>
    <w:rsid w:val="00061B6E"/>
    <w:rsid w:val="00063075"/>
    <w:rsid w:val="00063C2D"/>
    <w:rsid w:val="00063F09"/>
    <w:rsid w:val="00064936"/>
    <w:rsid w:val="00065471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9C5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9E1"/>
    <w:rsid w:val="00151B53"/>
    <w:rsid w:val="0015275B"/>
    <w:rsid w:val="0015593A"/>
    <w:rsid w:val="00155B22"/>
    <w:rsid w:val="00157BC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C6902"/>
    <w:rsid w:val="001D11E7"/>
    <w:rsid w:val="001D1524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4452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C93"/>
    <w:rsid w:val="00430AF7"/>
    <w:rsid w:val="00430C1D"/>
    <w:rsid w:val="004312C3"/>
    <w:rsid w:val="00431CA9"/>
    <w:rsid w:val="00433F76"/>
    <w:rsid w:val="00434A26"/>
    <w:rsid w:val="00434C5F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27FF"/>
    <w:rsid w:val="005040FA"/>
    <w:rsid w:val="00507691"/>
    <w:rsid w:val="0051062D"/>
    <w:rsid w:val="005124D4"/>
    <w:rsid w:val="005138C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33A5"/>
    <w:rsid w:val="00575E89"/>
    <w:rsid w:val="00580AA5"/>
    <w:rsid w:val="005854F3"/>
    <w:rsid w:val="0058744E"/>
    <w:rsid w:val="00591273"/>
    <w:rsid w:val="0059153E"/>
    <w:rsid w:val="00592E0C"/>
    <w:rsid w:val="00593C94"/>
    <w:rsid w:val="00593D19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E95"/>
    <w:rsid w:val="0064131F"/>
    <w:rsid w:val="00641B04"/>
    <w:rsid w:val="00641E4C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20F4"/>
    <w:rsid w:val="006D3EB1"/>
    <w:rsid w:val="006D4154"/>
    <w:rsid w:val="006D4ABC"/>
    <w:rsid w:val="006E01C0"/>
    <w:rsid w:val="006E29C1"/>
    <w:rsid w:val="006E55F9"/>
    <w:rsid w:val="006E575D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2CFD"/>
    <w:rsid w:val="00734B6E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2995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96E"/>
    <w:rsid w:val="008D57DE"/>
    <w:rsid w:val="008D695D"/>
    <w:rsid w:val="008E102C"/>
    <w:rsid w:val="008E107A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4B5D"/>
    <w:rsid w:val="00935F06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21F0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3429"/>
    <w:rsid w:val="00A6429C"/>
    <w:rsid w:val="00A66224"/>
    <w:rsid w:val="00A66348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224"/>
    <w:rsid w:val="00B20AA9"/>
    <w:rsid w:val="00B21EB6"/>
    <w:rsid w:val="00B24F95"/>
    <w:rsid w:val="00B251A7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5EC"/>
    <w:rsid w:val="00BA5B69"/>
    <w:rsid w:val="00BA5BE7"/>
    <w:rsid w:val="00BA664B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CF1"/>
    <w:rsid w:val="00C40597"/>
    <w:rsid w:val="00C440F1"/>
    <w:rsid w:val="00C4756A"/>
    <w:rsid w:val="00C52048"/>
    <w:rsid w:val="00C528D0"/>
    <w:rsid w:val="00C530BF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548E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4D92"/>
    <w:rsid w:val="00D0737F"/>
    <w:rsid w:val="00D1241A"/>
    <w:rsid w:val="00D1257F"/>
    <w:rsid w:val="00D134A4"/>
    <w:rsid w:val="00D13A0C"/>
    <w:rsid w:val="00D13B54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3AC0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4947"/>
    <w:rsid w:val="00E258A5"/>
    <w:rsid w:val="00E25CDB"/>
    <w:rsid w:val="00E263C1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77F0E"/>
    <w:rsid w:val="00E81B38"/>
    <w:rsid w:val="00E829D7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EF6DED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2765"/>
    <w:rsid w:val="00F42AA3"/>
    <w:rsid w:val="00F476E6"/>
    <w:rsid w:val="00F503D1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D6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pf0">
    <w:name w:val="pf0"/>
    <w:basedOn w:val="prastasis"/>
    <w:rsid w:val="00C7548E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character" w:customStyle="1" w:styleId="cf01">
    <w:name w:val="cf01"/>
    <w:basedOn w:val="Numatytasispastraiposriftas"/>
    <w:rsid w:val="00C7548E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33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</a14285f26a0b45bfa54ed9a05aaa3ab1>
    <DmsRegDoc xmlns="4b2e9d09-07c5-42d4-ad0a-92e216c40b99">238893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594FA8DA-5C5D-42F7-8D16-D67C75934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SAK_Rangos_darbai_galutinės</vt:lpstr>
      <vt:lpstr>SAK_Rangos_darbai_galutinės</vt:lpstr>
    </vt:vector>
  </TitlesOfParts>
  <Company>Microsoft</Company>
  <LinksUpToDate>false</LinksUpToDate>
  <CharactersWithSpaces>340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sandra.l</dc:creator>
  <cp:keywords/>
  <cp:lastModifiedBy>Ramūnas Valiulis</cp:lastModifiedBy>
  <cp:revision>4</cp:revision>
  <cp:lastPrinted>2022-11-30T09:01:00Z</cp:lastPrinted>
  <dcterms:created xsi:type="dcterms:W3CDTF">2025-01-22T06:53:00Z</dcterms:created>
  <dcterms:modified xsi:type="dcterms:W3CDTF">2025-01-22T06:53:00Z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0x01010031A3634DF9DB4FFBA1EC65766E7376F5002DB646006A010C41A03564BD150A5EE1</vt:lpwstr>
  </property>
  <property fmtid="{D5CDD505-2E9C-101B-9397-08002B2CF9AE}" pid="3" name="DmsPermissionsFlags">
    <vt:lpwstr>,SECTRUE,</vt:lpwstr>
  </property>
  <property fmtid="{D5CDD505-2E9C-101B-9397-08002B2CF9AE}" pid="4" name="DmsPermissionsUsers">
    <vt:lpwstr>1073741823;#Sistemos abonementas;#864;#Renata Narmontienė;#752;#Vaida Tvarijonienė;#790;#Lina Christoforovienė</vt:lpwstr>
  </property>
  <property fmtid="{D5CDD505-2E9C-101B-9397-08002B2CF9AE}" pid="5" name="DmsPermissionsConfid">
    <vt:bool>true</vt:bool>
  </property>
  <property fmtid="{D5CDD505-2E9C-101B-9397-08002B2CF9AE}" pid="6" name="DmsPermissionsDivisions">
    <vt:lpwstr>3465;#Pirkimų ir pažeidimų prevencijos skyrius|910dd03e-a0db-46f4-af07-603a3c0d6728;#244;#Sveikatos projektų skyrius|5908eca3-6d57-464f-8cbe-536f81c5e307</vt:lpwstr>
  </property>
  <property fmtid="{D5CDD505-2E9C-101B-9397-08002B2CF9AE}" pid="7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